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D15D7" w:rsidRPr="006D15D7" w:rsidRDefault="006D15D7" w:rsidP="006D15D7">
            <w:pPr>
              <w:rPr>
                <w:rFonts w:ascii="Arial" w:hAnsi="Arial" w:cs="Arial"/>
                <w:color w:val="000000"/>
                <w:sz w:val="14"/>
                <w:szCs w:val="14"/>
              </w:rPr>
            </w:pPr>
            <w:r w:rsidRPr="006D15D7">
              <w:rPr>
                <w:rFonts w:ascii="Arial" w:hAnsi="Arial" w:cs="Arial"/>
                <w:color w:val="000000"/>
                <w:sz w:val="14"/>
                <w:szCs w:val="14"/>
              </w:rPr>
              <w:t>Affidamento diretto ex art. 1 comma 2 lett. a) del D.L. n. 76/2020, per la fornitura di   lenzuolini di carta per lettino medico</w:t>
            </w:r>
          </w:p>
          <w:p w:rsidR="007D05C3" w:rsidRPr="00D9067B" w:rsidRDefault="006D15D7" w:rsidP="006D15D7">
            <w:pPr>
              <w:rPr>
                <w:rFonts w:ascii="Arial" w:hAnsi="Arial" w:cs="Arial"/>
                <w:color w:val="000000"/>
                <w:sz w:val="14"/>
                <w:szCs w:val="14"/>
              </w:rPr>
            </w:pPr>
            <w:r w:rsidRPr="006D15D7">
              <w:rPr>
                <w:rFonts w:ascii="Arial" w:hAnsi="Arial" w:cs="Arial"/>
                <w:color w:val="000000"/>
                <w:sz w:val="14"/>
                <w:szCs w:val="14"/>
              </w:rPr>
              <w:t>GARA N. 2022- 18 -BAS – CIG nr.913978987A</w:t>
            </w:r>
            <w:bookmarkStart w:id="0" w:name="_GoBack"/>
            <w:bookmarkEnd w:id="0"/>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97437"/>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D15D7" w:rsidRPr="006D15D7" w:rsidRDefault="006D15D7" w:rsidP="006D15D7">
            <w:pPr>
              <w:rPr>
                <w:rFonts w:ascii="Arial" w:hAnsi="Arial" w:cs="Arial"/>
                <w:color w:val="000000"/>
                <w:sz w:val="14"/>
                <w:szCs w:val="14"/>
              </w:rPr>
            </w:pPr>
            <w:r w:rsidRPr="006D15D7">
              <w:rPr>
                <w:rFonts w:ascii="Arial" w:hAnsi="Arial" w:cs="Arial"/>
                <w:color w:val="000000"/>
                <w:sz w:val="14"/>
                <w:szCs w:val="14"/>
              </w:rPr>
              <w:t>913978987A</w:t>
            </w:r>
          </w:p>
          <w:p w:rsidR="00FB0F41" w:rsidRPr="00FB0F41" w:rsidRDefault="00FB0F41" w:rsidP="006D15D7">
            <w:pPr>
              <w:rPr>
                <w:rFonts w:ascii="Arial" w:hAnsi="Arial" w:cs="Arial"/>
                <w:color w:val="000000"/>
                <w:sz w:val="14"/>
                <w:szCs w:val="14"/>
              </w:rPr>
            </w:pPr>
          </w:p>
          <w:p w:rsidR="00A23B3E" w:rsidRPr="00FB0F41" w:rsidRDefault="00A23B3E" w:rsidP="006D15D7">
            <w:pPr>
              <w:rPr>
                <w:rFonts w:ascii="Arial" w:hAnsi="Arial" w:cs="Arial"/>
                <w:color w:val="000000"/>
                <w:sz w:val="14"/>
                <w:szCs w:val="14"/>
              </w:rPr>
            </w:pP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lastRenderedPageBreak/>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 xml:space="preserve">d)   L'operatore economico ha ottemperato od ottempererà ai suoi </w:t>
            </w:r>
            <w:r w:rsidRPr="003A443E">
              <w:rPr>
                <w:rFonts w:ascii="Arial" w:hAnsi="Arial" w:cs="Arial"/>
                <w:color w:val="000000"/>
                <w:w w:val="0"/>
                <w:sz w:val="15"/>
                <w:szCs w:val="15"/>
              </w:rPr>
              <w:lastRenderedPageBreak/>
              <w:t>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lastRenderedPageBreak/>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lastRenderedPageBreak/>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lastRenderedPageBreak/>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D2E" w:rsidRDefault="009F2D2E">
      <w:pPr>
        <w:spacing w:before="0" w:after="0"/>
      </w:pPr>
      <w:r>
        <w:separator/>
      </w:r>
    </w:p>
  </w:endnote>
  <w:endnote w:type="continuationSeparator" w:id="0">
    <w:p w:rsidR="009F2D2E" w:rsidRDefault="009F2D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8905FF"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6D15D7">
      <w:rPr>
        <w:rFonts w:ascii="Calibri" w:hAnsi="Calibri"/>
        <w:noProof/>
        <w:sz w:val="20"/>
        <w:szCs w:val="20"/>
      </w:rPr>
      <w:t>1</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D2E" w:rsidRDefault="009F2D2E">
      <w:pPr>
        <w:spacing w:before="0" w:after="0"/>
      </w:pPr>
      <w:r>
        <w:separator/>
      </w:r>
    </w:p>
  </w:footnote>
  <w:footnote w:type="continuationSeparator" w:id="0">
    <w:p w:rsidR="009F2D2E" w:rsidRDefault="009F2D2E">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1E461B86"/>
    <w:multiLevelType w:val="hybridMultilevel"/>
    <w:tmpl w:val="4E3CC5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6"/>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62465"/>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23AC1"/>
    <w:rsid w:val="00056290"/>
    <w:rsid w:val="000576F3"/>
    <w:rsid w:val="00071C2A"/>
    <w:rsid w:val="00076DCA"/>
    <w:rsid w:val="000953DC"/>
    <w:rsid w:val="000A2666"/>
    <w:rsid w:val="000A7B33"/>
    <w:rsid w:val="000B5314"/>
    <w:rsid w:val="000E5FBC"/>
    <w:rsid w:val="00101812"/>
    <w:rsid w:val="00106DA2"/>
    <w:rsid w:val="00107BC7"/>
    <w:rsid w:val="00121BF6"/>
    <w:rsid w:val="00134C80"/>
    <w:rsid w:val="001752F0"/>
    <w:rsid w:val="001A7D19"/>
    <w:rsid w:val="001C3764"/>
    <w:rsid w:val="001D3A2B"/>
    <w:rsid w:val="001D56C2"/>
    <w:rsid w:val="001F35A9"/>
    <w:rsid w:val="00237DE6"/>
    <w:rsid w:val="00270DA2"/>
    <w:rsid w:val="002A0C6C"/>
    <w:rsid w:val="002A21BC"/>
    <w:rsid w:val="002C169E"/>
    <w:rsid w:val="002D50E9"/>
    <w:rsid w:val="002E43BE"/>
    <w:rsid w:val="002E798E"/>
    <w:rsid w:val="002F36A6"/>
    <w:rsid w:val="00316FAD"/>
    <w:rsid w:val="00350D7E"/>
    <w:rsid w:val="0036728A"/>
    <w:rsid w:val="003743DC"/>
    <w:rsid w:val="00384132"/>
    <w:rsid w:val="003A443E"/>
    <w:rsid w:val="003B3636"/>
    <w:rsid w:val="003D5F5A"/>
    <w:rsid w:val="003E4739"/>
    <w:rsid w:val="003E60D1"/>
    <w:rsid w:val="003E7810"/>
    <w:rsid w:val="004234D1"/>
    <w:rsid w:val="00437E7C"/>
    <w:rsid w:val="00486811"/>
    <w:rsid w:val="00516CEA"/>
    <w:rsid w:val="00530276"/>
    <w:rsid w:val="005309A4"/>
    <w:rsid w:val="005454B8"/>
    <w:rsid w:val="00562F3C"/>
    <w:rsid w:val="0058406C"/>
    <w:rsid w:val="005B3B08"/>
    <w:rsid w:val="005C49E6"/>
    <w:rsid w:val="005E2955"/>
    <w:rsid w:val="006130E4"/>
    <w:rsid w:val="00625142"/>
    <w:rsid w:val="00635C8F"/>
    <w:rsid w:val="0064014A"/>
    <w:rsid w:val="006526F7"/>
    <w:rsid w:val="006879D2"/>
    <w:rsid w:val="006A5E21"/>
    <w:rsid w:val="006B430C"/>
    <w:rsid w:val="006B4D39"/>
    <w:rsid w:val="006D15D7"/>
    <w:rsid w:val="006F3D34"/>
    <w:rsid w:val="006F7775"/>
    <w:rsid w:val="00715CD6"/>
    <w:rsid w:val="0071709D"/>
    <w:rsid w:val="007222A2"/>
    <w:rsid w:val="00766402"/>
    <w:rsid w:val="007B166E"/>
    <w:rsid w:val="007B50B2"/>
    <w:rsid w:val="007D05C3"/>
    <w:rsid w:val="008154AA"/>
    <w:rsid w:val="008905FF"/>
    <w:rsid w:val="0089654F"/>
    <w:rsid w:val="008C734C"/>
    <w:rsid w:val="008D0F8D"/>
    <w:rsid w:val="008E3A62"/>
    <w:rsid w:val="008E4F3F"/>
    <w:rsid w:val="008F12E6"/>
    <w:rsid w:val="00900583"/>
    <w:rsid w:val="00901CA1"/>
    <w:rsid w:val="009228DF"/>
    <w:rsid w:val="00934658"/>
    <w:rsid w:val="009557F2"/>
    <w:rsid w:val="009644B4"/>
    <w:rsid w:val="009B7B07"/>
    <w:rsid w:val="009E204E"/>
    <w:rsid w:val="009F1511"/>
    <w:rsid w:val="009F2D2E"/>
    <w:rsid w:val="00A23B3E"/>
    <w:rsid w:val="00A30CBB"/>
    <w:rsid w:val="00A46950"/>
    <w:rsid w:val="00AA2252"/>
    <w:rsid w:val="00AA5F93"/>
    <w:rsid w:val="00AD7C8F"/>
    <w:rsid w:val="00AE5CFF"/>
    <w:rsid w:val="00B32C28"/>
    <w:rsid w:val="00B42F8E"/>
    <w:rsid w:val="00B64AE6"/>
    <w:rsid w:val="00B80BA0"/>
    <w:rsid w:val="00B91406"/>
    <w:rsid w:val="00B97437"/>
    <w:rsid w:val="00BA4F12"/>
    <w:rsid w:val="00BB116C"/>
    <w:rsid w:val="00BB639E"/>
    <w:rsid w:val="00BC09F5"/>
    <w:rsid w:val="00BC13BF"/>
    <w:rsid w:val="00BC4577"/>
    <w:rsid w:val="00BC6B3B"/>
    <w:rsid w:val="00BD7A13"/>
    <w:rsid w:val="00BF74E1"/>
    <w:rsid w:val="00C03658"/>
    <w:rsid w:val="00C07629"/>
    <w:rsid w:val="00C4211F"/>
    <w:rsid w:val="00C427DB"/>
    <w:rsid w:val="00C47D53"/>
    <w:rsid w:val="00C60A33"/>
    <w:rsid w:val="00C64D4B"/>
    <w:rsid w:val="00C92169"/>
    <w:rsid w:val="00C93A19"/>
    <w:rsid w:val="00C9768B"/>
    <w:rsid w:val="00CA04F3"/>
    <w:rsid w:val="00CA5B83"/>
    <w:rsid w:val="00CC764A"/>
    <w:rsid w:val="00CD2288"/>
    <w:rsid w:val="00CD3E4F"/>
    <w:rsid w:val="00CD4F63"/>
    <w:rsid w:val="00CF449A"/>
    <w:rsid w:val="00D21EB3"/>
    <w:rsid w:val="00D27DB2"/>
    <w:rsid w:val="00D33767"/>
    <w:rsid w:val="00D509A5"/>
    <w:rsid w:val="00D50ECB"/>
    <w:rsid w:val="00D64744"/>
    <w:rsid w:val="00D76F2D"/>
    <w:rsid w:val="00D9067B"/>
    <w:rsid w:val="00D92A41"/>
    <w:rsid w:val="00D93877"/>
    <w:rsid w:val="00DA7329"/>
    <w:rsid w:val="00DC7C49"/>
    <w:rsid w:val="00DE4996"/>
    <w:rsid w:val="00E0264E"/>
    <w:rsid w:val="00E24518"/>
    <w:rsid w:val="00E40B45"/>
    <w:rsid w:val="00E7111E"/>
    <w:rsid w:val="00E775C2"/>
    <w:rsid w:val="00E85D0A"/>
    <w:rsid w:val="00EA255A"/>
    <w:rsid w:val="00EB216B"/>
    <w:rsid w:val="00EB45DC"/>
    <w:rsid w:val="00ED016A"/>
    <w:rsid w:val="00EE01FB"/>
    <w:rsid w:val="00F26DE7"/>
    <w:rsid w:val="00F323BE"/>
    <w:rsid w:val="00F351F0"/>
    <w:rsid w:val="00F46350"/>
    <w:rsid w:val="00F51F37"/>
    <w:rsid w:val="00F575CF"/>
    <w:rsid w:val="00F62D30"/>
    <w:rsid w:val="00F62F53"/>
    <w:rsid w:val="00F672A2"/>
    <w:rsid w:val="00F758D1"/>
    <w:rsid w:val="00F9449A"/>
    <w:rsid w:val="00F95202"/>
    <w:rsid w:val="00FB0F41"/>
    <w:rsid w:val="00FB3543"/>
    <w:rsid w:val="00FD32EC"/>
    <w:rsid w:val="00FE53B5"/>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2465"/>
    <o:shapelayout v:ext="edit">
      <o:idmap v:ext="edit" data="1"/>
    </o:shapelayout>
  </w:shapeDefaults>
  <w:doNotEmbedSmartTags/>
  <w:decimalSymbol w:val=","/>
  <w:listSeparator w:val=";"/>
  <w14:docId w14:val="6056ED3A"/>
  <w15:docId w15:val="{8A3A9E30-486C-43C3-AAC9-D1EBF2553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semiHidden/>
    <w:unhideWhenUsed/>
    <w:qFormat/>
    <w:rsid w:val="00CD4F6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 w:type="character" w:customStyle="1" w:styleId="Titolo5Carattere">
    <w:name w:val="Titolo 5 Carattere"/>
    <w:basedOn w:val="Carpredefinitoparagrafo"/>
    <w:link w:val="Titolo5"/>
    <w:uiPriority w:val="9"/>
    <w:semiHidden/>
    <w:rsid w:val="00CD4F63"/>
    <w:rPr>
      <w:rFonts w:asciiTheme="majorHAnsi" w:eastAsiaTheme="majorEastAsia" w:hAnsiTheme="majorHAnsi" w:cstheme="majorBidi"/>
      <w:color w:val="365F91" w:themeColor="accent1" w:themeShade="BF"/>
      <w:kern w:val="1"/>
      <w:sz w:val="24"/>
      <w:szCs w:val="22"/>
      <w:lang w:bidi="it-IT"/>
    </w:rPr>
  </w:style>
  <w:style w:type="paragraph" w:styleId="Paragrafoelenco">
    <w:name w:val="List Paragraph"/>
    <w:basedOn w:val="Normale"/>
    <w:uiPriority w:val="99"/>
    <w:qFormat/>
    <w:rsid w:val="006F77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195384">
      <w:bodyDiv w:val="1"/>
      <w:marLeft w:val="0"/>
      <w:marRight w:val="0"/>
      <w:marTop w:val="0"/>
      <w:marBottom w:val="0"/>
      <w:divBdr>
        <w:top w:val="none" w:sz="0" w:space="0" w:color="auto"/>
        <w:left w:val="none" w:sz="0" w:space="0" w:color="auto"/>
        <w:bottom w:val="none" w:sz="0" w:space="0" w:color="auto"/>
        <w:right w:val="none" w:sz="0" w:space="0" w:color="auto"/>
      </w:divBdr>
    </w:div>
    <w:div w:id="1871527691">
      <w:bodyDiv w:val="1"/>
      <w:marLeft w:val="0"/>
      <w:marRight w:val="0"/>
      <w:marTop w:val="0"/>
      <w:marBottom w:val="0"/>
      <w:divBdr>
        <w:top w:val="none" w:sz="0" w:space="0" w:color="auto"/>
        <w:left w:val="none" w:sz="0" w:space="0" w:color="auto"/>
        <w:bottom w:val="none" w:sz="0" w:space="0" w:color="auto"/>
        <w:right w:val="none" w:sz="0" w:space="0" w:color="auto"/>
      </w:divBdr>
    </w:div>
    <w:div w:id="1886673097">
      <w:bodyDiv w:val="1"/>
      <w:marLeft w:val="0"/>
      <w:marRight w:val="0"/>
      <w:marTop w:val="0"/>
      <w:marBottom w:val="0"/>
      <w:divBdr>
        <w:top w:val="none" w:sz="0" w:space="0" w:color="auto"/>
        <w:left w:val="none" w:sz="0" w:space="0" w:color="auto"/>
        <w:bottom w:val="none" w:sz="0" w:space="0" w:color="auto"/>
        <w:right w:val="none" w:sz="0" w:space="0" w:color="auto"/>
      </w:divBdr>
      <w:divsChild>
        <w:div w:id="1066680574">
          <w:marLeft w:val="0"/>
          <w:marRight w:val="0"/>
          <w:marTop w:val="0"/>
          <w:marBottom w:val="0"/>
          <w:divBdr>
            <w:top w:val="none" w:sz="0" w:space="0" w:color="auto"/>
            <w:left w:val="none" w:sz="0" w:space="0" w:color="auto"/>
            <w:bottom w:val="none" w:sz="0" w:space="0" w:color="auto"/>
            <w:right w:val="none" w:sz="0" w:space="0" w:color="auto"/>
          </w:divBdr>
          <w:divsChild>
            <w:div w:id="856962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707870">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361042-EEED-4A9B-9B22-D1780B1BC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16</Pages>
  <Words>6375</Words>
  <Characters>36340</Characters>
  <Application>Microsoft Office Word</Application>
  <DocSecurity>0</DocSecurity>
  <Lines>302</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42630</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Angela dott.ssa Pascale</cp:lastModifiedBy>
  <cp:revision>36</cp:revision>
  <cp:lastPrinted>2016-07-15T13:50:00Z</cp:lastPrinted>
  <dcterms:created xsi:type="dcterms:W3CDTF">2018-12-24T12:03:00Z</dcterms:created>
  <dcterms:modified xsi:type="dcterms:W3CDTF">2022-03-15T10:48:00Z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